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E0CB0" w14:textId="77777777" w:rsidR="00F8072E" w:rsidRPr="00F8072E" w:rsidRDefault="00F8072E">
      <w:pPr>
        <w:spacing w:line="220" w:lineRule="exact"/>
        <w:ind w:left="140"/>
        <w:rPr>
          <w:rFonts w:asciiTheme="minorHAnsi" w:hAnsiTheme="minorHAnsi" w:cstheme="minorHAnsi"/>
          <w:b/>
          <w:bCs/>
          <w:sz w:val="24"/>
          <w:szCs w:val="24"/>
        </w:rPr>
      </w:pPr>
      <w:r w:rsidRPr="00F8072E">
        <w:rPr>
          <w:rFonts w:asciiTheme="minorHAnsi" w:hAnsiTheme="minorHAnsi" w:cstheme="minorHAnsi"/>
          <w:b/>
          <w:bCs/>
          <w:sz w:val="24"/>
          <w:szCs w:val="24"/>
        </w:rPr>
        <w:t>Derrick Bradshaw</w:t>
      </w:r>
    </w:p>
    <w:p w14:paraId="55252767" w14:textId="5E3A8EF4" w:rsidR="004B270B" w:rsidRPr="00F8072E" w:rsidRDefault="00F8072E">
      <w:pPr>
        <w:spacing w:line="22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F8072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F8072E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h</w:t>
      </w:r>
      <w:r w:rsidRPr="00F8072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on</w:t>
      </w:r>
      <w:r w:rsidRPr="00F8072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F8072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:</w:t>
      </w:r>
      <w:r w:rsidRPr="00F8072E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F8072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(</w:t>
      </w:r>
      <w:r w:rsidRPr="00F8072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6</w:t>
      </w:r>
      <w:r w:rsidRPr="00F8072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15</w:t>
      </w:r>
      <w:r w:rsidRPr="00F8072E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  <w:r w:rsidRPr="00F8072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5</w:t>
      </w:r>
      <w:r w:rsidRPr="00F8072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3</w:t>
      </w:r>
      <w:r w:rsidRPr="00F8072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7</w:t>
      </w:r>
      <w:r w:rsidRPr="00F8072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F8072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1</w:t>
      </w:r>
      <w:r w:rsidRPr="00F8072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0</w:t>
      </w:r>
      <w:r w:rsidRPr="00F8072E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3</w:t>
      </w:r>
      <w:r w:rsidRPr="00F8072E">
        <w:rPr>
          <w:rFonts w:asciiTheme="minorHAnsi" w:eastAsia="Garamond" w:hAnsiTheme="minorHAnsi" w:cstheme="minorHAnsi"/>
          <w:position w:val="1"/>
          <w:sz w:val="22"/>
          <w:szCs w:val="22"/>
        </w:rPr>
        <w:t>6 |</w:t>
      </w:r>
      <w:r w:rsidRPr="00F8072E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8072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F8072E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m</w:t>
      </w:r>
      <w:r w:rsidRPr="00F8072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ai</w:t>
      </w:r>
      <w:r w:rsidRPr="00F8072E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F8072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:</w:t>
      </w:r>
      <w:r w:rsidRPr="00F8072E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hyperlink r:id="rId5" w:history="1">
        <w:r w:rsidRPr="00F8072E">
          <w:rPr>
            <w:rStyle w:val="Hyperlink"/>
            <w:rFonts w:asciiTheme="minorHAnsi" w:eastAsia="Garamond" w:hAnsiTheme="minorHAnsi" w:cstheme="minorHAnsi"/>
            <w:color w:val="auto"/>
            <w:spacing w:val="-2"/>
            <w:w w:val="101"/>
            <w:position w:val="1"/>
            <w:sz w:val="22"/>
            <w:szCs w:val="22"/>
            <w:u w:val="none"/>
          </w:rPr>
          <w:t>derrick@gmail.com</w:t>
        </w:r>
      </w:hyperlink>
    </w:p>
    <w:p w14:paraId="08607732" w14:textId="77777777" w:rsidR="004B270B" w:rsidRPr="00F8072E" w:rsidRDefault="004B270B">
      <w:pPr>
        <w:spacing w:before="9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9689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9"/>
      </w:tblGrid>
      <w:tr w:rsidR="00F8072E" w:rsidRPr="00F8072E" w14:paraId="050C04BF" w14:textId="77777777" w:rsidTr="00F8072E">
        <w:trPr>
          <w:trHeight w:hRule="exact" w:val="272"/>
        </w:trPr>
        <w:tc>
          <w:tcPr>
            <w:tcW w:w="9689" w:type="dxa"/>
            <w:shd w:val="clear" w:color="auto" w:fill="auto"/>
          </w:tcPr>
          <w:p w14:paraId="77C96A9D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072E" w:rsidRPr="00F8072E" w14:paraId="5336339A" w14:textId="77777777" w:rsidTr="00F8072E">
        <w:trPr>
          <w:trHeight w:hRule="exact" w:val="578"/>
        </w:trPr>
        <w:tc>
          <w:tcPr>
            <w:tcW w:w="9689" w:type="dxa"/>
            <w:vMerge w:val="restart"/>
            <w:shd w:val="clear" w:color="auto" w:fill="auto"/>
          </w:tcPr>
          <w:p w14:paraId="391EC2AB" w14:textId="77777777" w:rsidR="004B270B" w:rsidRPr="00F8072E" w:rsidRDefault="004B270B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EE532" w14:textId="77777777" w:rsidR="004B270B" w:rsidRPr="00F8072E" w:rsidRDefault="00F8072E">
            <w:pPr>
              <w:tabs>
                <w:tab w:val="left" w:pos="9380"/>
              </w:tabs>
              <w:ind w:left="29" w:right="-2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b/>
                <w:spacing w:val="-2"/>
                <w:w w:val="101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b/>
                <w:spacing w:val="-3"/>
                <w:w w:val="101"/>
                <w:sz w:val="22"/>
                <w:szCs w:val="22"/>
              </w:rPr>
              <w:t>M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w w:val="101"/>
                <w:sz w:val="22"/>
                <w:szCs w:val="22"/>
              </w:rPr>
              <w:t>M</w:t>
            </w:r>
            <w:r w:rsidRPr="00F8072E">
              <w:rPr>
                <w:rFonts w:asciiTheme="minorHAnsi" w:eastAsia="Garamond" w:hAnsiTheme="minorHAnsi" w:cstheme="minorHAnsi"/>
                <w:b/>
                <w:spacing w:val="-1"/>
                <w:w w:val="10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>RY</w:t>
            </w:r>
            <w:r w:rsidRPr="00F8072E">
              <w:rPr>
                <w:rFonts w:asciiTheme="minorHAnsi" w:eastAsia="Garamond" w:hAnsiTheme="minorHAnsi" w:cstheme="minorHAnsi"/>
                <w:b/>
                <w:spacing w:val="-6"/>
                <w:w w:val="10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b/>
                <w:spacing w:val="-3"/>
                <w:w w:val="10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b/>
                <w:spacing w:val="3"/>
                <w:w w:val="10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Q</w:t>
            </w:r>
            <w:r w:rsidRPr="00F8072E">
              <w:rPr>
                <w:rFonts w:asciiTheme="minorHAnsi" w:eastAsia="Garamond" w:hAnsiTheme="minorHAnsi" w:cstheme="minorHAnsi"/>
                <w:b/>
                <w:spacing w:val="-2"/>
                <w:w w:val="101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b/>
                <w:spacing w:val="-1"/>
                <w:w w:val="10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b/>
                <w:spacing w:val="-2"/>
                <w:w w:val="101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b/>
                <w:spacing w:val="-4"/>
                <w:w w:val="10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b/>
                <w:spacing w:val="2"/>
                <w:w w:val="101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b/>
                <w:spacing w:val="-4"/>
                <w:w w:val="10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b/>
                <w:spacing w:val="-2"/>
                <w:w w:val="101"/>
                <w:sz w:val="22"/>
                <w:szCs w:val="22"/>
              </w:rPr>
              <w:t>AT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w w:val="10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b/>
                <w:spacing w:val="-3"/>
                <w:w w:val="10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w w:val="10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 xml:space="preserve">S </w:t>
            </w:r>
            <w:r w:rsidRPr="00F8072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ab/>
            </w:r>
          </w:p>
          <w:p w14:paraId="784BAF83" w14:textId="77777777" w:rsidR="004B270B" w:rsidRPr="00F8072E" w:rsidRDefault="004B270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993AA4" w14:textId="77777777" w:rsidR="004B270B" w:rsidRPr="00F8072E" w:rsidRDefault="00F8072E">
            <w:pPr>
              <w:ind w:left="29" w:right="-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F8072E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ee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ki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F8072E">
              <w:rPr>
                <w:rFonts w:asciiTheme="minorHAnsi" w:eastAsia="Garamond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po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Acc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nt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F8072E">
              <w:rPr>
                <w:rFonts w:asciiTheme="minorHAnsi" w:eastAsia="Garamond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ff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iv</w:t>
            </w:r>
            <w:r w:rsidRPr="00F8072E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F8072E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z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q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k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F8072E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li</w:t>
            </w:r>
            <w:r w:rsidRPr="00F8072E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F8072E">
              <w:rPr>
                <w:rFonts w:asciiTheme="minorHAnsi" w:eastAsia="Garamond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ws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:</w:t>
            </w:r>
          </w:p>
          <w:p w14:paraId="336B5768" w14:textId="77777777" w:rsidR="004B270B" w:rsidRPr="00F8072E" w:rsidRDefault="004B270B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05029B" w14:textId="77777777" w:rsidR="004B270B" w:rsidRPr="00F8072E" w:rsidRDefault="00F8072E" w:rsidP="00F8072E">
            <w:pPr>
              <w:ind w:left="280" w:right="19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Segoe MDL2 Assets" w:hAnsiTheme="minorHAnsi" w:cstheme="minorHAnsi"/>
                <w:w w:val="72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8"/>
                <w:w w:val="7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Acc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g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/P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y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ro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                   </w:t>
            </w:r>
            <w:r w:rsidRPr="00F8072E">
              <w:rPr>
                <w:rFonts w:asciiTheme="minorHAnsi" w:eastAsia="Garamond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Segoe MDL2 Assets" w:hAnsiTheme="minorHAnsi" w:cstheme="minorHAnsi"/>
                <w:w w:val="72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7"/>
                <w:w w:val="7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oo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kk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                     </w:t>
            </w:r>
            <w:r w:rsidRPr="00F8072E">
              <w:rPr>
                <w:rFonts w:asciiTheme="minorHAnsi" w:eastAsia="Garamond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Segoe MDL2 Assets" w:hAnsiTheme="minorHAnsi" w:cstheme="minorHAnsi"/>
                <w:w w:val="72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7"/>
                <w:w w:val="7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Acc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nt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y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/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ec</w:t>
            </w:r>
            <w:r w:rsidRPr="00F8072E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</w:p>
          <w:p w14:paraId="3341B546" w14:textId="77777777" w:rsidR="004B270B" w:rsidRPr="00F8072E" w:rsidRDefault="00F8072E">
            <w:pPr>
              <w:spacing w:line="240" w:lineRule="exact"/>
              <w:ind w:left="31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Segoe MDL2 Assets" w:hAnsiTheme="minorHAnsi" w:cstheme="minorHAnsi"/>
                <w:w w:val="72"/>
                <w:position w:val="1"/>
                <w:sz w:val="22"/>
                <w:szCs w:val="22"/>
              </w:rPr>
              <w:t></w:t>
            </w:r>
            <w:r w:rsidRPr="00F8072E">
              <w:rPr>
                <w:rFonts w:asciiTheme="minorHAnsi" w:eastAsia="Segoe MDL2 Assets" w:hAnsiTheme="minorHAnsi" w:cstheme="minorHAnsi"/>
                <w:w w:val="72"/>
                <w:position w:val="1"/>
                <w:sz w:val="22"/>
                <w:szCs w:val="22"/>
              </w:rPr>
              <w:t xml:space="preserve">     </w:t>
            </w:r>
            <w:r w:rsidRPr="00F8072E">
              <w:rPr>
                <w:rFonts w:asciiTheme="minorHAnsi" w:eastAsia="Segoe MDL2 Assets" w:hAnsiTheme="minorHAnsi" w:cstheme="minorHAnsi"/>
                <w:spacing w:val="18"/>
                <w:w w:val="7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k</w:t>
            </w:r>
            <w:r w:rsidRPr="00F8072E">
              <w:rPr>
                <w:rFonts w:asciiTheme="minorHAnsi" w:eastAsia="Garamond" w:hAnsiTheme="minorHAnsi" w:cstheme="minorHAnsi"/>
                <w:spacing w:val="4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t                         </w:t>
            </w:r>
            <w:r w:rsidRPr="00F8072E">
              <w:rPr>
                <w:rFonts w:asciiTheme="minorHAnsi" w:eastAsia="Garamond" w:hAnsiTheme="minorHAnsi" w:cstheme="minorHAnsi"/>
                <w:spacing w:val="53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Segoe MDL2 Assets" w:hAnsiTheme="minorHAnsi" w:cstheme="minorHAnsi"/>
                <w:w w:val="72"/>
                <w:position w:val="1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7"/>
                <w:w w:val="7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tom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vi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e               </w:t>
            </w:r>
            <w:r w:rsidRPr="00F8072E">
              <w:rPr>
                <w:rFonts w:asciiTheme="minorHAnsi" w:eastAsia="Garamond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Segoe MDL2 Assets" w:hAnsiTheme="minorHAnsi" w:cstheme="minorHAnsi"/>
                <w:w w:val="72"/>
                <w:position w:val="1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7"/>
                <w:w w:val="7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F8072E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tor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omp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li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</w:p>
          <w:p w14:paraId="7AD40469" w14:textId="55978521" w:rsidR="004B270B" w:rsidRPr="00F8072E" w:rsidRDefault="00F8072E">
            <w:pPr>
              <w:spacing w:before="2"/>
              <w:ind w:left="641" w:right="922"/>
              <w:jc w:val="center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on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ili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                           </w:t>
            </w:r>
            <w:r w:rsidRPr="00F8072E">
              <w:rPr>
                <w:rFonts w:asciiTheme="minorHAnsi" w:eastAsia="Garamond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Segoe MDL2 Assets" w:hAnsiTheme="minorHAnsi" w:cstheme="minorHAnsi"/>
                <w:w w:val="72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7"/>
                <w:w w:val="7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m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nt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s          </w:t>
            </w:r>
            <w:r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Segoe MDL2 Assets" w:hAnsiTheme="minorHAnsi" w:cstheme="minorHAnsi"/>
                <w:w w:val="72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7"/>
                <w:w w:val="7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as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g &amp; O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  <w:p w14:paraId="32BA2303" w14:textId="77777777" w:rsidR="004B270B" w:rsidRPr="00F8072E" w:rsidRDefault="00F8072E">
            <w:pPr>
              <w:spacing w:line="240" w:lineRule="exact"/>
              <w:ind w:left="31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Segoe MDL2 Assets" w:hAnsiTheme="minorHAnsi" w:cstheme="minorHAnsi"/>
                <w:w w:val="72"/>
                <w:position w:val="1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8"/>
                <w:w w:val="7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t 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ontro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                          </w:t>
            </w:r>
            <w:r w:rsidRPr="00F8072E">
              <w:rPr>
                <w:rFonts w:asciiTheme="minorHAnsi" w:eastAsia="Garamond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Segoe MDL2 Assets" w:hAnsiTheme="minorHAnsi" w:cstheme="minorHAnsi"/>
                <w:w w:val="72"/>
                <w:position w:val="1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7"/>
                <w:w w:val="7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tr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n                   </w:t>
            </w:r>
            <w:r w:rsidRPr="00F8072E">
              <w:rPr>
                <w:rFonts w:asciiTheme="minorHAnsi" w:eastAsia="Garamond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Segoe MDL2 Assets" w:hAnsiTheme="minorHAnsi" w:cstheme="minorHAnsi"/>
                <w:w w:val="72"/>
                <w:position w:val="1"/>
                <w:sz w:val="22"/>
                <w:szCs w:val="22"/>
              </w:rPr>
              <w:t xml:space="preserve">     </w:t>
            </w:r>
            <w:r w:rsidRPr="00F8072E">
              <w:rPr>
                <w:rFonts w:asciiTheme="minorHAnsi" w:eastAsia="Segoe MDL2 Assets" w:hAnsiTheme="minorHAnsi" w:cstheme="minorHAnsi"/>
                <w:spacing w:val="17"/>
                <w:w w:val="7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3"/>
                <w:position w:val="1"/>
                <w:sz w:val="22"/>
                <w:szCs w:val="22"/>
              </w:rPr>
              <w:t>z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</w:p>
          <w:p w14:paraId="29DDEF1A" w14:textId="77777777" w:rsidR="004B270B" w:rsidRPr="00F8072E" w:rsidRDefault="004B270B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2A7716" w14:textId="77777777" w:rsidR="004B270B" w:rsidRPr="00F8072E" w:rsidRDefault="00F8072E">
            <w:pPr>
              <w:tabs>
                <w:tab w:val="left" w:pos="9380"/>
              </w:tabs>
              <w:ind w:left="29" w:right="-2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w w:val="10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 xml:space="preserve">RE </w:t>
            </w:r>
            <w:r w:rsidRPr="00F8072E">
              <w:rPr>
                <w:rFonts w:asciiTheme="minorHAnsi" w:eastAsia="Garamond" w:hAnsiTheme="minorHAnsi" w:cstheme="minorHAnsi"/>
                <w:b/>
                <w:spacing w:val="-4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b/>
                <w:spacing w:val="-3"/>
                <w:w w:val="10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w w:val="101"/>
                <w:sz w:val="22"/>
                <w:szCs w:val="22"/>
              </w:rPr>
              <w:t>M</w:t>
            </w:r>
            <w:r w:rsidRPr="00F8072E">
              <w:rPr>
                <w:rFonts w:asciiTheme="minorHAnsi" w:eastAsia="Garamond" w:hAnsiTheme="minorHAnsi" w:cstheme="minorHAnsi"/>
                <w:b/>
                <w:spacing w:val="2"/>
                <w:w w:val="101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b/>
                <w:spacing w:val="-6"/>
                <w:w w:val="10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b/>
                <w:spacing w:val="2"/>
                <w:w w:val="10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b/>
                <w:spacing w:val="-6"/>
                <w:w w:val="10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w w:val="10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>CI</w:t>
            </w:r>
            <w:r w:rsidRPr="00F8072E">
              <w:rPr>
                <w:rFonts w:asciiTheme="minorHAnsi" w:eastAsia="Garamond" w:hAnsiTheme="minorHAnsi" w:cstheme="minorHAnsi"/>
                <w:b/>
                <w:spacing w:val="-1"/>
                <w:w w:val="10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 xml:space="preserve">S </w:t>
            </w:r>
            <w:r w:rsidRPr="00F8072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ab/>
            </w:r>
          </w:p>
          <w:p w14:paraId="72275B22" w14:textId="77777777" w:rsidR="004B270B" w:rsidRPr="00F8072E" w:rsidRDefault="004B270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E026E1" w14:textId="77777777" w:rsidR="004B270B" w:rsidRPr="00F8072E" w:rsidRDefault="00F8072E">
            <w:pPr>
              <w:spacing w:line="242" w:lineRule="auto"/>
              <w:ind w:left="389" w:right="395" w:hanging="17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-</w:t>
            </w:r>
            <w:r w:rsidRPr="00F8072E">
              <w:rPr>
                <w:rFonts w:asciiTheme="minorHAnsi" w:eastAsia="Garamond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ce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as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or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F8072E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tr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sa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on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po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F8072E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/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on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nt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cc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F8072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omp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</w:p>
          <w:p w14:paraId="34406593" w14:textId="77777777" w:rsidR="004B270B" w:rsidRPr="00F8072E" w:rsidRDefault="00F8072E">
            <w:pPr>
              <w:spacing w:line="240" w:lineRule="exact"/>
              <w:ind w:left="21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-</w:t>
            </w:r>
            <w:r w:rsidRPr="00F8072E">
              <w:rPr>
                <w:rFonts w:asciiTheme="minorHAnsi" w:eastAsia="Garamond" w:hAnsiTheme="minorHAnsi" w:cstheme="minorHAnsi"/>
                <w:spacing w:val="54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dd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mor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h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…</w:t>
            </w:r>
          </w:p>
          <w:p w14:paraId="2585782B" w14:textId="77777777" w:rsidR="004B270B" w:rsidRPr="00F8072E" w:rsidRDefault="004B270B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5FD334" w14:textId="77777777" w:rsidR="004B270B" w:rsidRPr="00F8072E" w:rsidRDefault="00F8072E">
            <w:pPr>
              <w:tabs>
                <w:tab w:val="left" w:pos="9380"/>
              </w:tabs>
              <w:ind w:left="29" w:right="-2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b/>
                <w:spacing w:val="-3"/>
                <w:w w:val="10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b/>
                <w:spacing w:val="2"/>
                <w:w w:val="101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b/>
                <w:spacing w:val="-2"/>
                <w:w w:val="101"/>
                <w:sz w:val="22"/>
                <w:szCs w:val="22"/>
              </w:rPr>
              <w:t>ESS</w:t>
            </w:r>
            <w:r w:rsidRPr="00F8072E">
              <w:rPr>
                <w:rFonts w:asciiTheme="minorHAnsi" w:eastAsia="Garamond" w:hAnsiTheme="minorHAnsi" w:cstheme="minorHAnsi"/>
                <w:b/>
                <w:spacing w:val="-4"/>
                <w:w w:val="10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w w:val="101"/>
                <w:sz w:val="22"/>
                <w:szCs w:val="22"/>
              </w:rPr>
              <w:t>ON</w:t>
            </w:r>
            <w:r w:rsidRPr="00F8072E">
              <w:rPr>
                <w:rFonts w:asciiTheme="minorHAnsi" w:eastAsia="Garamond" w:hAnsiTheme="minorHAnsi" w:cstheme="minorHAnsi"/>
                <w:b/>
                <w:spacing w:val="-1"/>
                <w:w w:val="10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b/>
                <w:spacing w:val="-1"/>
                <w:w w:val="10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b/>
                <w:spacing w:val="-4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b/>
                <w:spacing w:val="-3"/>
                <w:w w:val="10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b/>
                <w:spacing w:val="2"/>
                <w:w w:val="101"/>
                <w:sz w:val="22"/>
                <w:szCs w:val="22"/>
              </w:rPr>
              <w:t>F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w w:val="10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b/>
                <w:spacing w:val="-2"/>
                <w:w w:val="101"/>
                <w:sz w:val="22"/>
                <w:szCs w:val="22"/>
              </w:rPr>
              <w:t>L</w:t>
            </w:r>
            <w:r w:rsidRPr="00F8072E">
              <w:rPr>
                <w:rFonts w:asciiTheme="minorHAnsi" w:eastAsia="Garamond" w:hAnsiTheme="minorHAnsi" w:cstheme="minorHAnsi"/>
                <w:b/>
                <w:w w:val="101"/>
                <w:sz w:val="22"/>
                <w:szCs w:val="22"/>
              </w:rPr>
              <w:t xml:space="preserve">E </w:t>
            </w:r>
            <w:r w:rsidRPr="00F8072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ab/>
            </w:r>
          </w:p>
        </w:tc>
      </w:tr>
      <w:tr w:rsidR="00F8072E" w:rsidRPr="00F8072E" w14:paraId="3452E0E8" w14:textId="77777777" w:rsidTr="00F8072E">
        <w:trPr>
          <w:trHeight w:hRule="exact" w:val="693"/>
        </w:trPr>
        <w:tc>
          <w:tcPr>
            <w:tcW w:w="9689" w:type="dxa"/>
            <w:vMerge/>
            <w:shd w:val="clear" w:color="auto" w:fill="auto"/>
          </w:tcPr>
          <w:p w14:paraId="6166803F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072E" w:rsidRPr="00F8072E" w14:paraId="6EB17A8C" w14:textId="77777777" w:rsidTr="00F8072E">
        <w:trPr>
          <w:trHeight w:hRule="exact" w:val="344"/>
        </w:trPr>
        <w:tc>
          <w:tcPr>
            <w:tcW w:w="9689" w:type="dxa"/>
            <w:vMerge/>
            <w:shd w:val="clear" w:color="auto" w:fill="auto"/>
          </w:tcPr>
          <w:p w14:paraId="6A8AECF6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072E" w:rsidRPr="00F8072E" w14:paraId="75B5ABC5" w14:textId="77777777" w:rsidTr="00F8072E">
        <w:trPr>
          <w:trHeight w:hRule="exact" w:val="280"/>
        </w:trPr>
        <w:tc>
          <w:tcPr>
            <w:tcW w:w="9689" w:type="dxa"/>
            <w:vMerge/>
            <w:shd w:val="clear" w:color="auto" w:fill="auto"/>
          </w:tcPr>
          <w:p w14:paraId="29B73D41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072E" w:rsidRPr="00F8072E" w14:paraId="67402247" w14:textId="77777777" w:rsidTr="00F8072E">
        <w:trPr>
          <w:trHeight w:hRule="exact" w:val="703"/>
        </w:trPr>
        <w:tc>
          <w:tcPr>
            <w:tcW w:w="9689" w:type="dxa"/>
            <w:vMerge/>
            <w:shd w:val="clear" w:color="auto" w:fill="auto"/>
          </w:tcPr>
          <w:p w14:paraId="558B9781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072E" w:rsidRPr="00F8072E" w14:paraId="39C9BB57" w14:textId="77777777" w:rsidTr="00F8072E">
        <w:trPr>
          <w:trHeight w:hRule="exact" w:val="510"/>
        </w:trPr>
        <w:tc>
          <w:tcPr>
            <w:tcW w:w="9689" w:type="dxa"/>
            <w:vMerge/>
            <w:shd w:val="clear" w:color="auto" w:fill="auto"/>
          </w:tcPr>
          <w:p w14:paraId="226FE5A5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072E" w:rsidRPr="00F8072E" w14:paraId="1E1797AF" w14:textId="77777777" w:rsidTr="00F8072E">
        <w:trPr>
          <w:trHeight w:hRule="exact" w:val="1051"/>
        </w:trPr>
        <w:tc>
          <w:tcPr>
            <w:tcW w:w="9689" w:type="dxa"/>
            <w:vMerge/>
            <w:shd w:val="clear" w:color="auto" w:fill="auto"/>
          </w:tcPr>
          <w:p w14:paraId="0B24CEA0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072E" w:rsidRPr="00F8072E" w14:paraId="76106D7C" w14:textId="77777777" w:rsidTr="00F8072E">
        <w:trPr>
          <w:trHeight w:hRule="exact" w:val="568"/>
        </w:trPr>
        <w:tc>
          <w:tcPr>
            <w:tcW w:w="9689" w:type="dxa"/>
            <w:vMerge/>
            <w:shd w:val="clear" w:color="auto" w:fill="auto"/>
          </w:tcPr>
          <w:p w14:paraId="0A22D9F6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072E" w:rsidRPr="00F8072E" w14:paraId="481B2C51" w14:textId="77777777" w:rsidTr="00F8072E">
        <w:trPr>
          <w:trHeight w:hRule="exact" w:val="284"/>
        </w:trPr>
        <w:tc>
          <w:tcPr>
            <w:tcW w:w="9689" w:type="dxa"/>
            <w:shd w:val="clear" w:color="auto" w:fill="auto"/>
          </w:tcPr>
          <w:p w14:paraId="6F4513F2" w14:textId="77777777" w:rsidR="004B270B" w:rsidRPr="00F8072E" w:rsidRDefault="00F8072E">
            <w:pPr>
              <w:spacing w:line="240" w:lineRule="exact"/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F8072E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p</w:t>
            </w:r>
            <w:r w:rsidRPr="00F8072E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b/>
                <w:spacing w:val="-2"/>
                <w:position w:val="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F8072E">
              <w:rPr>
                <w:rFonts w:asciiTheme="minorHAnsi" w:eastAsia="Garamond" w:hAnsiTheme="minorHAnsi" w:cstheme="minorHAnsi"/>
                <w:b/>
                <w:spacing w:val="4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b/>
                <w:spacing w:val="-5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F8072E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e ·</w:t>
            </w:r>
            <w:r w:rsidRPr="00F8072E">
              <w:rPr>
                <w:rFonts w:asciiTheme="minorHAnsi" w:eastAsia="Garamond" w:hAnsiTheme="minorHAnsi" w:cstheme="minorHAnsi"/>
                <w:b/>
                <w:spacing w:val="2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Lo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  <w:r w:rsidRPr="00F8072E">
              <w:rPr>
                <w:rFonts w:asciiTheme="minorHAnsi" w:eastAsia="Garamond" w:hAnsiTheme="minorHAnsi" w:cstheme="minorHAnsi"/>
                <w:spacing w:val="33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F8072E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F8072E">
              <w:rPr>
                <w:rFonts w:asciiTheme="minorHAnsi" w:eastAsia="Garamond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F8072E" w:rsidRPr="00F8072E" w14:paraId="0D29F053" w14:textId="77777777" w:rsidTr="00F8072E">
        <w:trPr>
          <w:trHeight w:hRule="exact" w:val="286"/>
        </w:trPr>
        <w:tc>
          <w:tcPr>
            <w:tcW w:w="9689" w:type="dxa"/>
            <w:vMerge w:val="restart"/>
            <w:shd w:val="clear" w:color="auto" w:fill="auto"/>
          </w:tcPr>
          <w:p w14:paraId="557FED93" w14:textId="77777777" w:rsidR="004B270B" w:rsidRPr="00F8072E" w:rsidRDefault="00F8072E">
            <w:pPr>
              <w:spacing w:line="240" w:lineRule="exact"/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J</w:t>
            </w:r>
            <w:r w:rsidRPr="00F8072E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ob</w:t>
            </w:r>
            <w:r w:rsidRPr="00F8072E">
              <w:rPr>
                <w:rFonts w:asciiTheme="minorHAnsi" w:eastAsia="Garamond" w:hAnsiTheme="minorHAnsi" w:cstheme="minorHAnsi"/>
                <w:b/>
                <w:spacing w:val="-15"/>
                <w:position w:val="1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b/>
                <w:spacing w:val="2"/>
                <w:position w:val="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b/>
                <w:spacing w:val="-1"/>
                <w:position w:val="1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le</w:t>
            </w:r>
          </w:p>
          <w:p w14:paraId="27CA0B8D" w14:textId="77777777" w:rsidR="004B270B" w:rsidRPr="00F8072E" w:rsidRDefault="00F8072E">
            <w:pPr>
              <w:spacing w:line="220" w:lineRule="exact"/>
              <w:ind w:left="21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F8072E">
              <w:rPr>
                <w:rFonts w:asciiTheme="minorHAnsi" w:eastAsia="Segoe MDL2 Assets" w:hAnsiTheme="minorHAnsi" w:cstheme="minorHAnsi"/>
                <w:w w:val="72"/>
                <w:sz w:val="22"/>
                <w:szCs w:val="22"/>
              </w:rPr>
              <w:t></w:t>
            </w:r>
            <w:r w:rsidRPr="00F8072E">
              <w:rPr>
                <w:rFonts w:asciiTheme="minorHAnsi" w:eastAsia="Segoe MDL2 Assets" w:hAnsiTheme="minorHAnsi" w:cstheme="minorHAnsi"/>
                <w:spacing w:val="12"/>
                <w:w w:val="72"/>
                <w:sz w:val="22"/>
                <w:szCs w:val="22"/>
              </w:rPr>
              <w:t xml:space="preserve"> 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j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b 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r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pon</w:t>
            </w:r>
            <w:r w:rsidRPr="00F8072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b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ili</w:t>
            </w:r>
            <w:r w:rsidRPr="00F8072E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F8072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F8072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F8072E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</w:tc>
      </w:tr>
      <w:tr w:rsidR="00F8072E" w:rsidRPr="00F8072E" w14:paraId="0B95EDA7" w14:textId="77777777" w:rsidTr="00F8072E">
        <w:trPr>
          <w:trHeight w:hRule="exact" w:val="263"/>
        </w:trPr>
        <w:tc>
          <w:tcPr>
            <w:tcW w:w="9689" w:type="dxa"/>
            <w:vMerge/>
            <w:shd w:val="clear" w:color="auto" w:fill="auto"/>
          </w:tcPr>
          <w:p w14:paraId="1CF55A4D" w14:textId="77777777" w:rsidR="004B270B" w:rsidRPr="00F8072E" w:rsidRDefault="004B27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CAE38E" w14:textId="77777777" w:rsidR="004B270B" w:rsidRPr="00F8072E" w:rsidRDefault="004B270B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F8887CB" w14:textId="77777777" w:rsidR="004B270B" w:rsidRPr="00F8072E" w:rsidRDefault="00F8072E">
      <w:pPr>
        <w:tabs>
          <w:tab w:val="left" w:pos="9500"/>
        </w:tabs>
        <w:spacing w:before="37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F8072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F8072E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</w:rPr>
        <w:t>D</w:t>
      </w:r>
      <w:r w:rsidRPr="00F8072E">
        <w:rPr>
          <w:rFonts w:asciiTheme="minorHAnsi" w:eastAsia="Garamond" w:hAnsiTheme="minorHAnsi" w:cstheme="minorHAnsi"/>
          <w:b/>
          <w:spacing w:val="-2"/>
          <w:w w:val="101"/>
          <w:sz w:val="22"/>
          <w:szCs w:val="22"/>
        </w:rPr>
        <w:t>U</w:t>
      </w:r>
      <w:r w:rsidRPr="00F8072E">
        <w:rPr>
          <w:rFonts w:asciiTheme="minorHAnsi" w:eastAsia="Garamond" w:hAnsiTheme="minorHAnsi" w:cstheme="minorHAnsi"/>
          <w:b/>
          <w:w w:val="101"/>
          <w:sz w:val="22"/>
          <w:szCs w:val="22"/>
        </w:rPr>
        <w:t>C</w:t>
      </w:r>
      <w:r w:rsidRPr="00F8072E">
        <w:rPr>
          <w:rFonts w:asciiTheme="minorHAnsi" w:eastAsia="Garamond" w:hAnsiTheme="minorHAnsi" w:cstheme="minorHAnsi"/>
          <w:b/>
          <w:spacing w:val="-2"/>
          <w:w w:val="101"/>
          <w:sz w:val="22"/>
          <w:szCs w:val="22"/>
        </w:rPr>
        <w:t>A</w:t>
      </w:r>
      <w:r w:rsidRPr="00F8072E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>T</w:t>
      </w:r>
      <w:r w:rsidRPr="00F8072E">
        <w:rPr>
          <w:rFonts w:asciiTheme="minorHAnsi" w:eastAsia="Garamond" w:hAnsiTheme="minorHAnsi" w:cstheme="minorHAnsi"/>
          <w:b/>
          <w:spacing w:val="-4"/>
          <w:w w:val="101"/>
          <w:sz w:val="22"/>
          <w:szCs w:val="22"/>
        </w:rPr>
        <w:t>I</w:t>
      </w:r>
      <w:r w:rsidRPr="00F8072E">
        <w:rPr>
          <w:rFonts w:asciiTheme="minorHAnsi" w:eastAsia="Garamond" w:hAnsiTheme="minorHAnsi" w:cstheme="minorHAnsi"/>
          <w:b/>
          <w:spacing w:val="1"/>
          <w:w w:val="101"/>
          <w:sz w:val="22"/>
          <w:szCs w:val="22"/>
        </w:rPr>
        <w:t>O</w:t>
      </w:r>
      <w:r w:rsidRPr="00F8072E">
        <w:rPr>
          <w:rFonts w:asciiTheme="minorHAnsi" w:eastAsia="Garamond" w:hAnsiTheme="minorHAnsi" w:cstheme="minorHAnsi"/>
          <w:b/>
          <w:w w:val="101"/>
          <w:sz w:val="22"/>
          <w:szCs w:val="22"/>
        </w:rPr>
        <w:t>N</w:t>
      </w:r>
      <w:r w:rsidRPr="00F8072E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 xml:space="preserve"> </w:t>
      </w:r>
      <w:r w:rsidRPr="00F8072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F8072E">
        <w:rPr>
          <w:rFonts w:asciiTheme="minorHAnsi" w:eastAsia="Garamond" w:hAnsiTheme="minorHAnsi" w:cstheme="minorHAnsi"/>
          <w:b/>
          <w:spacing w:val="1"/>
          <w:w w:val="101"/>
          <w:sz w:val="22"/>
          <w:szCs w:val="22"/>
        </w:rPr>
        <w:t>I</w:t>
      </w:r>
      <w:r w:rsidRPr="00F8072E">
        <w:rPr>
          <w:rFonts w:asciiTheme="minorHAnsi" w:eastAsia="Garamond" w:hAnsiTheme="minorHAnsi" w:cstheme="minorHAnsi"/>
          <w:b/>
          <w:spacing w:val="-7"/>
          <w:w w:val="101"/>
          <w:sz w:val="22"/>
          <w:szCs w:val="22"/>
        </w:rPr>
        <w:t>S</w:t>
      </w:r>
      <w:r w:rsidRPr="00F8072E">
        <w:rPr>
          <w:rFonts w:asciiTheme="minorHAnsi" w:eastAsia="Garamond" w:hAnsiTheme="minorHAnsi" w:cstheme="minorHAnsi"/>
          <w:b/>
          <w:spacing w:val="-2"/>
          <w:w w:val="101"/>
          <w:sz w:val="22"/>
          <w:szCs w:val="22"/>
        </w:rPr>
        <w:t>T</w:t>
      </w:r>
      <w:r w:rsidRPr="00F8072E">
        <w:rPr>
          <w:rFonts w:asciiTheme="minorHAnsi" w:eastAsia="Garamond" w:hAnsiTheme="minorHAnsi" w:cstheme="minorHAnsi"/>
          <w:b/>
          <w:spacing w:val="1"/>
          <w:w w:val="101"/>
          <w:sz w:val="22"/>
          <w:szCs w:val="22"/>
        </w:rPr>
        <w:t>O</w:t>
      </w:r>
      <w:r w:rsidRPr="00F8072E">
        <w:rPr>
          <w:rFonts w:asciiTheme="minorHAnsi" w:eastAsia="Garamond" w:hAnsiTheme="minorHAnsi" w:cstheme="minorHAnsi"/>
          <w:b/>
          <w:w w:val="101"/>
          <w:sz w:val="22"/>
          <w:szCs w:val="22"/>
        </w:rPr>
        <w:t xml:space="preserve">RY </w:t>
      </w:r>
      <w:r w:rsidRPr="00F8072E">
        <w:rPr>
          <w:rFonts w:asciiTheme="minorHAnsi" w:eastAsia="Garamond" w:hAnsiTheme="minorHAnsi" w:cstheme="minorHAnsi"/>
          <w:b/>
          <w:sz w:val="22"/>
          <w:szCs w:val="22"/>
        </w:rPr>
        <w:tab/>
      </w:r>
    </w:p>
    <w:p w14:paraId="23CE3BFB" w14:textId="77777777" w:rsidR="004B270B" w:rsidRPr="00F8072E" w:rsidRDefault="004B270B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39DFDFBB" w14:textId="77777777" w:rsidR="004B270B" w:rsidRPr="00F8072E" w:rsidRDefault="00F8072E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F8072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8072E">
        <w:rPr>
          <w:rFonts w:asciiTheme="minorHAnsi" w:eastAsia="Garamond" w:hAnsiTheme="minorHAnsi" w:cstheme="minorHAnsi"/>
          <w:b/>
          <w:sz w:val="22"/>
          <w:szCs w:val="22"/>
        </w:rPr>
        <w:t>oll</w:t>
      </w:r>
      <w:r w:rsidRPr="00F8072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F8072E">
        <w:rPr>
          <w:rFonts w:asciiTheme="minorHAnsi" w:eastAsia="Garamond" w:hAnsiTheme="minorHAnsi" w:cstheme="minorHAnsi"/>
          <w:b/>
          <w:sz w:val="22"/>
          <w:szCs w:val="22"/>
        </w:rPr>
        <w:t>ge ·</w:t>
      </w:r>
      <w:r w:rsidRPr="00F8072E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8072E">
        <w:rPr>
          <w:rFonts w:asciiTheme="minorHAnsi" w:eastAsia="Garamond" w:hAnsiTheme="minorHAnsi" w:cstheme="minorHAnsi"/>
          <w:spacing w:val="-6"/>
          <w:sz w:val="22"/>
          <w:szCs w:val="22"/>
        </w:rPr>
        <w:t>C</w:t>
      </w:r>
      <w:r w:rsidRPr="00F8072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8072E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8072E">
        <w:rPr>
          <w:rFonts w:asciiTheme="minorHAnsi" w:eastAsia="Garamond" w:hAnsiTheme="minorHAnsi" w:cstheme="minorHAnsi"/>
          <w:sz w:val="22"/>
          <w:szCs w:val="22"/>
        </w:rPr>
        <w:t>y</w:t>
      </w:r>
      <w:r w:rsidRPr="00F8072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8072E">
        <w:rPr>
          <w:rFonts w:asciiTheme="minorHAnsi" w:eastAsia="Garamond" w:hAnsiTheme="minorHAnsi" w:cstheme="minorHAnsi"/>
          <w:sz w:val="22"/>
          <w:szCs w:val="22"/>
        </w:rPr>
        <w:t>|</w:t>
      </w:r>
      <w:r w:rsidRPr="00F8072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8072E">
        <w:rPr>
          <w:rFonts w:asciiTheme="minorHAnsi" w:eastAsia="Garamond" w:hAnsiTheme="minorHAnsi" w:cstheme="minorHAnsi"/>
          <w:i/>
          <w:spacing w:val="2"/>
          <w:sz w:val="22"/>
          <w:szCs w:val="22"/>
        </w:rPr>
        <w:t>D</w:t>
      </w:r>
      <w:r w:rsidRPr="00F8072E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F8072E">
        <w:rPr>
          <w:rFonts w:asciiTheme="minorHAnsi" w:eastAsia="Garamond" w:hAnsiTheme="minorHAnsi" w:cstheme="minorHAnsi"/>
          <w:i/>
          <w:sz w:val="22"/>
          <w:szCs w:val="22"/>
        </w:rPr>
        <w:t>gr</w:t>
      </w:r>
      <w:r w:rsidRPr="00F8072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8072E">
        <w:rPr>
          <w:rFonts w:asciiTheme="minorHAnsi" w:eastAsia="Garamond" w:hAnsiTheme="minorHAnsi" w:cstheme="minorHAnsi"/>
          <w:i/>
          <w:sz w:val="22"/>
          <w:szCs w:val="22"/>
        </w:rPr>
        <w:t>e</w:t>
      </w:r>
    </w:p>
    <w:sectPr w:rsidR="004B270B" w:rsidRPr="00F8072E">
      <w:type w:val="continuous"/>
      <w:pgSz w:w="12240" w:h="15840"/>
      <w:pgMar w:top="138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D5655"/>
    <w:multiLevelType w:val="multilevel"/>
    <w:tmpl w:val="8E8CF6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70B"/>
    <w:rsid w:val="004B270B"/>
    <w:rsid w:val="00F8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918B0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072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0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rric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2021-07-17T13:45:00Z</dcterms:modified>
</cp:coreProperties>
</file>